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0"/>
        <w:gridCol w:w="7117"/>
      </w:tblGrid>
      <w:tr w:rsidR="00AF3C70" w:rsidRPr="006255FE" w:rsidTr="00347534">
        <w:tc>
          <w:tcPr>
            <w:tcW w:w="2660" w:type="dxa"/>
            <w:vAlign w:val="center"/>
          </w:tcPr>
          <w:p w:rsidR="00AF3C70" w:rsidRPr="006255FE" w:rsidRDefault="00AF3C70" w:rsidP="00117600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6255FE"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117" w:type="dxa"/>
            <w:vAlign w:val="center"/>
          </w:tcPr>
          <w:p w:rsidR="00AF3C70" w:rsidRPr="006E1CC2" w:rsidRDefault="00347534" w:rsidP="006E1CC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szCs w:val="20"/>
              </w:rPr>
            </w:pPr>
            <w:r w:rsidRPr="0099608D">
              <w:rPr>
                <w:rFonts w:ascii="Arial" w:hAnsi="Arial" w:cs="Arial"/>
                <w:b/>
                <w:color w:val="000000"/>
                <w:szCs w:val="20"/>
              </w:rPr>
              <w:t>Vzdrževanje obstoječe vizumske aplikacije SI.VIS</w:t>
            </w:r>
          </w:p>
        </w:tc>
      </w:tr>
      <w:tr w:rsidR="00AF3C70" w:rsidRPr="006255FE" w:rsidTr="00117600">
        <w:tc>
          <w:tcPr>
            <w:tcW w:w="2660" w:type="dxa"/>
          </w:tcPr>
          <w:p w:rsidR="00AF3C70" w:rsidRPr="006255FE" w:rsidRDefault="00AF3C70" w:rsidP="00117600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6255FE"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117" w:type="dxa"/>
          </w:tcPr>
          <w:p w:rsidR="00AF3C70" w:rsidRPr="006255FE" w:rsidRDefault="00347534" w:rsidP="000132EC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bookmarkStart w:id="0" w:name="_GoBack"/>
            <w:bookmarkEnd w:id="0"/>
            <w:r w:rsidRPr="002F23B1">
              <w:rPr>
                <w:rFonts w:ascii="Arial" w:hAnsi="Arial" w:cs="Arial"/>
                <w:b/>
                <w:szCs w:val="20"/>
              </w:rPr>
              <w:t>109</w:t>
            </w:r>
            <w:r w:rsidR="00AF3C70" w:rsidRPr="002F23B1">
              <w:rPr>
                <w:rFonts w:ascii="Arial" w:hAnsi="Arial" w:cs="Arial"/>
                <w:b/>
                <w:szCs w:val="20"/>
              </w:rPr>
              <w:t>/2</w:t>
            </w:r>
            <w:r w:rsidR="000132EC" w:rsidRPr="002F23B1">
              <w:rPr>
                <w:rFonts w:ascii="Arial" w:hAnsi="Arial" w:cs="Arial"/>
                <w:b/>
                <w:szCs w:val="20"/>
              </w:rPr>
              <w:t>4</w:t>
            </w:r>
            <w:r w:rsidR="006E1CC2" w:rsidRPr="002F23B1">
              <w:rPr>
                <w:rFonts w:ascii="Arial" w:hAnsi="Arial" w:cs="Arial"/>
                <w:b/>
                <w:szCs w:val="20"/>
              </w:rPr>
              <w:t xml:space="preserve"> EU</w:t>
            </w:r>
            <w:r w:rsidR="00AF3C70" w:rsidRPr="002F23B1">
              <w:rPr>
                <w:rFonts w:ascii="Arial" w:hAnsi="Arial" w:cs="Arial"/>
                <w:b/>
                <w:szCs w:val="20"/>
              </w:rPr>
              <w:t xml:space="preserve"> JN</w:t>
            </w:r>
            <w:r w:rsidR="00AF3C70" w:rsidRPr="00A86D37">
              <w:rPr>
                <w:rFonts w:ascii="Arial" w:hAnsi="Arial" w:cs="Arial"/>
                <w:b/>
                <w:szCs w:val="20"/>
              </w:rPr>
              <w:t xml:space="preserve"> MZEZ</w:t>
            </w:r>
          </w:p>
        </w:tc>
      </w:tr>
    </w:tbl>
    <w:p w:rsidR="00AF3C70" w:rsidRDefault="00AF3C70" w:rsidP="00486DB1">
      <w:pPr>
        <w:spacing w:line="260" w:lineRule="exact"/>
        <w:jc w:val="center"/>
        <w:rPr>
          <w:rFonts w:ascii="Arial" w:hAnsi="Arial" w:cs="Arial"/>
          <w:b/>
          <w:sz w:val="24"/>
        </w:rPr>
      </w:pPr>
    </w:p>
    <w:p w:rsidR="00AF3C70" w:rsidRDefault="00AF3C70" w:rsidP="00486DB1">
      <w:pPr>
        <w:spacing w:line="260" w:lineRule="exact"/>
        <w:jc w:val="center"/>
        <w:rPr>
          <w:rFonts w:ascii="Arial" w:hAnsi="Arial" w:cs="Arial"/>
          <w:b/>
          <w:sz w:val="24"/>
        </w:rPr>
      </w:pPr>
    </w:p>
    <w:p w:rsidR="00486DB1" w:rsidRDefault="00610EED" w:rsidP="00486DB1">
      <w:pPr>
        <w:spacing w:line="260" w:lineRule="exact"/>
        <w:jc w:val="center"/>
        <w:rPr>
          <w:rFonts w:ascii="Arial" w:hAnsi="Arial" w:cs="Arial"/>
          <w:b/>
          <w:sz w:val="24"/>
        </w:rPr>
      </w:pPr>
      <w:r w:rsidRPr="00486DB1">
        <w:rPr>
          <w:rFonts w:ascii="Arial" w:hAnsi="Arial" w:cs="Arial"/>
          <w:b/>
          <w:sz w:val="24"/>
        </w:rPr>
        <w:t xml:space="preserve">IZJAVA </w:t>
      </w:r>
      <w:r w:rsidR="00C33913" w:rsidRPr="00486DB1">
        <w:rPr>
          <w:rFonts w:ascii="Arial" w:hAnsi="Arial" w:cs="Arial"/>
          <w:b/>
          <w:sz w:val="24"/>
        </w:rPr>
        <w:t xml:space="preserve">O </w:t>
      </w:r>
      <w:r w:rsidR="00953C4E" w:rsidRPr="00486DB1">
        <w:rPr>
          <w:rFonts w:ascii="Arial" w:hAnsi="Arial" w:cs="Arial"/>
          <w:b/>
          <w:sz w:val="24"/>
        </w:rPr>
        <w:t xml:space="preserve">VARNOSTNEM PREVERJANJU </w:t>
      </w:r>
    </w:p>
    <w:p w:rsidR="00E74533" w:rsidRPr="00486DB1" w:rsidRDefault="00F127C4" w:rsidP="00486DB1">
      <w:pPr>
        <w:spacing w:line="260" w:lineRule="exact"/>
        <w:jc w:val="center"/>
        <w:rPr>
          <w:rFonts w:ascii="Arial" w:hAnsi="Arial" w:cs="Arial"/>
          <w:b/>
          <w:sz w:val="24"/>
        </w:rPr>
      </w:pPr>
      <w:r w:rsidRPr="00486DB1">
        <w:rPr>
          <w:rFonts w:ascii="Arial" w:hAnsi="Arial" w:cs="Arial"/>
          <w:b/>
          <w:sz w:val="24"/>
        </w:rPr>
        <w:t>V SKLADU Z DOLOČ</w:t>
      </w:r>
      <w:r w:rsidR="003565B4" w:rsidRPr="00486DB1">
        <w:rPr>
          <w:rFonts w:ascii="Arial" w:hAnsi="Arial" w:cs="Arial"/>
          <w:b/>
          <w:sz w:val="24"/>
        </w:rPr>
        <w:t>BAMI</w:t>
      </w:r>
      <w:r w:rsidR="00832371" w:rsidRPr="00486DB1">
        <w:rPr>
          <w:rFonts w:ascii="Arial" w:hAnsi="Arial" w:cs="Arial"/>
          <w:b/>
          <w:sz w:val="24"/>
        </w:rPr>
        <w:t xml:space="preserve"> </w:t>
      </w:r>
      <w:r w:rsidRPr="00486DB1">
        <w:rPr>
          <w:rFonts w:ascii="Arial" w:hAnsi="Arial" w:cs="Arial"/>
          <w:b/>
          <w:sz w:val="24"/>
        </w:rPr>
        <w:t>ZAKONA</w:t>
      </w:r>
      <w:r w:rsidR="00E3534E" w:rsidRPr="00486DB1">
        <w:rPr>
          <w:rFonts w:ascii="Arial" w:hAnsi="Arial" w:cs="Arial"/>
          <w:b/>
          <w:sz w:val="24"/>
        </w:rPr>
        <w:t xml:space="preserve"> O ZUNANJIH ZADEVAH</w:t>
      </w:r>
    </w:p>
    <w:p w:rsidR="00E74533" w:rsidRPr="00486DB1" w:rsidRDefault="00E74533" w:rsidP="00486DB1">
      <w:pPr>
        <w:spacing w:line="260" w:lineRule="exact"/>
        <w:rPr>
          <w:rFonts w:ascii="Arial" w:hAnsi="Arial" w:cs="Arial"/>
          <w:szCs w:val="20"/>
        </w:rPr>
      </w:pPr>
    </w:p>
    <w:p w:rsidR="00E74533" w:rsidRPr="00486DB1" w:rsidRDefault="00E74533" w:rsidP="00486DB1">
      <w:pPr>
        <w:spacing w:line="260" w:lineRule="exact"/>
        <w:rPr>
          <w:rFonts w:ascii="Arial" w:hAnsi="Arial" w:cs="Arial"/>
          <w:szCs w:val="20"/>
        </w:rPr>
      </w:pPr>
    </w:p>
    <w:p w:rsidR="00E74533" w:rsidRPr="00C40781" w:rsidRDefault="00E74533" w:rsidP="00486DB1">
      <w:pPr>
        <w:spacing w:line="260" w:lineRule="exact"/>
        <w:jc w:val="both"/>
        <w:rPr>
          <w:rFonts w:ascii="Arial" w:hAnsi="Arial" w:cs="Arial"/>
          <w:szCs w:val="20"/>
        </w:rPr>
      </w:pPr>
      <w:r w:rsidRPr="00486DB1">
        <w:rPr>
          <w:rFonts w:ascii="Arial" w:hAnsi="Arial" w:cs="Arial"/>
          <w:szCs w:val="20"/>
        </w:rPr>
        <w:t>Naročnik je dolžan</w:t>
      </w:r>
      <w:r w:rsidR="00953C4E" w:rsidRPr="00486DB1">
        <w:rPr>
          <w:rFonts w:ascii="Arial" w:hAnsi="Arial" w:cs="Arial"/>
          <w:szCs w:val="20"/>
        </w:rPr>
        <w:t xml:space="preserve"> </w:t>
      </w:r>
      <w:r w:rsidR="00832371" w:rsidRPr="00486DB1">
        <w:rPr>
          <w:rFonts w:ascii="Arial" w:hAnsi="Arial" w:cs="Arial"/>
          <w:szCs w:val="20"/>
        </w:rPr>
        <w:t xml:space="preserve">opraviti varnostno preverjanje </w:t>
      </w:r>
      <w:r w:rsidR="00486DB1">
        <w:rPr>
          <w:rFonts w:ascii="Arial" w:hAnsi="Arial" w:cs="Arial"/>
          <w:szCs w:val="20"/>
        </w:rPr>
        <w:t>v skladu s</w:t>
      </w:r>
      <w:r w:rsidR="00486DB1" w:rsidRPr="00486DB1">
        <w:rPr>
          <w:rFonts w:ascii="Arial" w:hAnsi="Arial" w:cs="Arial"/>
          <w:szCs w:val="20"/>
        </w:rPr>
        <w:t xml:space="preserve"> 16a. členom Zakona o zunanjih zadevah (Uradni list RS št. 113/03-UPB1 s spremembami in dopolnitvami)</w:t>
      </w:r>
      <w:r w:rsidR="00486DB1">
        <w:rPr>
          <w:rFonts w:ascii="Arial" w:hAnsi="Arial" w:cs="Arial"/>
          <w:szCs w:val="20"/>
        </w:rPr>
        <w:t xml:space="preserve">, in sicer </w:t>
      </w:r>
      <w:r w:rsidR="00832371" w:rsidRPr="00486DB1">
        <w:rPr>
          <w:rFonts w:ascii="Arial" w:hAnsi="Arial" w:cs="Arial"/>
          <w:szCs w:val="20"/>
        </w:rPr>
        <w:t>vse</w:t>
      </w:r>
      <w:r w:rsidR="00486DB1">
        <w:rPr>
          <w:rFonts w:ascii="Arial" w:hAnsi="Arial" w:cs="Arial"/>
          <w:szCs w:val="20"/>
        </w:rPr>
        <w:t>h oseb, ki bodo opravljala dela</w:t>
      </w:r>
      <w:r w:rsidR="00AF3C70">
        <w:rPr>
          <w:rFonts w:ascii="Arial" w:hAnsi="Arial" w:cs="Arial"/>
          <w:szCs w:val="20"/>
        </w:rPr>
        <w:t xml:space="preserve"> predmetnega</w:t>
      </w:r>
      <w:r w:rsidR="00832371" w:rsidRPr="00486DB1">
        <w:rPr>
          <w:rFonts w:ascii="Arial" w:hAnsi="Arial" w:cs="Arial"/>
          <w:szCs w:val="20"/>
        </w:rPr>
        <w:t xml:space="preserve"> javnega </w:t>
      </w:r>
      <w:r w:rsidR="00832371" w:rsidRPr="00C40781">
        <w:rPr>
          <w:rFonts w:ascii="Arial" w:hAnsi="Arial" w:cs="Arial"/>
          <w:szCs w:val="20"/>
        </w:rPr>
        <w:t>naročila</w:t>
      </w:r>
      <w:r w:rsidR="003E36A3" w:rsidRPr="00C40781">
        <w:rPr>
          <w:rFonts w:ascii="Arial" w:hAnsi="Arial" w:cs="Arial"/>
          <w:szCs w:val="20"/>
        </w:rPr>
        <w:t>.</w:t>
      </w:r>
    </w:p>
    <w:p w:rsidR="008D33E1" w:rsidRPr="00486DB1" w:rsidRDefault="008D33E1" w:rsidP="00486DB1">
      <w:pPr>
        <w:spacing w:line="260" w:lineRule="exact"/>
        <w:rPr>
          <w:rFonts w:ascii="Arial" w:hAnsi="Arial" w:cs="Arial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956"/>
      </w:tblGrid>
      <w:tr w:rsidR="006E5FE8" w:rsidRPr="00486DB1" w:rsidTr="003C3B89">
        <w:tc>
          <w:tcPr>
            <w:tcW w:w="9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FE8" w:rsidRPr="00894026" w:rsidRDefault="006E5FE8" w:rsidP="00486DB1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894026">
              <w:rPr>
                <w:rFonts w:ascii="Arial" w:hAnsi="Arial" w:cs="Arial"/>
                <w:b/>
                <w:bCs/>
                <w:szCs w:val="20"/>
              </w:rPr>
              <w:t xml:space="preserve">Podatki o pravni osebi – ponudniku </w:t>
            </w:r>
          </w:p>
        </w:tc>
      </w:tr>
      <w:tr w:rsidR="006E5FE8" w:rsidRPr="00486DB1" w:rsidTr="00C4078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FE8" w:rsidRPr="00486DB1" w:rsidRDefault="006E5FE8" w:rsidP="00486DB1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486DB1">
              <w:rPr>
                <w:rFonts w:ascii="Arial" w:hAnsi="Arial" w:cs="Arial"/>
                <w:bCs/>
                <w:szCs w:val="20"/>
              </w:rPr>
              <w:t>Polno ime oz. naziv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FE8" w:rsidRPr="00486DB1" w:rsidRDefault="00C40781" w:rsidP="00486DB1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6E5FE8" w:rsidRPr="00486DB1" w:rsidTr="00C4078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FE8" w:rsidRPr="00486DB1" w:rsidRDefault="006E5FE8" w:rsidP="00486DB1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486DB1">
              <w:rPr>
                <w:rFonts w:ascii="Arial" w:hAnsi="Arial" w:cs="Arial"/>
                <w:bCs/>
                <w:szCs w:val="20"/>
              </w:rPr>
              <w:t>Sedež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371" w:rsidRPr="00486DB1" w:rsidRDefault="00C40781" w:rsidP="00486DB1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:rsidR="00836663" w:rsidRPr="00486DB1" w:rsidRDefault="00836663" w:rsidP="00486DB1">
      <w:pPr>
        <w:spacing w:line="260" w:lineRule="exact"/>
        <w:rPr>
          <w:rFonts w:ascii="Arial" w:hAnsi="Arial" w:cs="Arial"/>
          <w:szCs w:val="20"/>
        </w:rPr>
      </w:pPr>
    </w:p>
    <w:p w:rsidR="00894026" w:rsidRDefault="00894026" w:rsidP="00486DB1">
      <w:pPr>
        <w:spacing w:line="260" w:lineRule="exact"/>
        <w:jc w:val="both"/>
        <w:rPr>
          <w:rFonts w:ascii="Arial" w:hAnsi="Arial" w:cs="Arial"/>
          <w:szCs w:val="20"/>
        </w:rPr>
      </w:pPr>
    </w:p>
    <w:p w:rsidR="00994B35" w:rsidRPr="00486DB1" w:rsidRDefault="00994B35" w:rsidP="00486DB1">
      <w:pPr>
        <w:spacing w:line="260" w:lineRule="exact"/>
        <w:jc w:val="both"/>
        <w:rPr>
          <w:rFonts w:ascii="Arial" w:hAnsi="Arial" w:cs="Arial"/>
          <w:szCs w:val="20"/>
        </w:rPr>
      </w:pPr>
      <w:r w:rsidRPr="00486DB1">
        <w:rPr>
          <w:rFonts w:ascii="Arial" w:hAnsi="Arial" w:cs="Arial"/>
          <w:szCs w:val="20"/>
        </w:rPr>
        <w:t xml:space="preserve">Spodaj podpisani </w:t>
      </w:r>
      <w:r w:rsidR="00C15B52">
        <w:rPr>
          <w:rFonts w:ascii="Arial" w:hAnsi="Arial" w:cs="Arial"/>
          <w:szCs w:val="20"/>
        </w:rPr>
        <w:t xml:space="preserve">zakoniti </w:t>
      </w:r>
      <w:r w:rsidR="00610EED" w:rsidRPr="00486DB1">
        <w:rPr>
          <w:rFonts w:ascii="Arial" w:hAnsi="Arial" w:cs="Arial"/>
          <w:szCs w:val="20"/>
        </w:rPr>
        <w:t xml:space="preserve">zastopnik izjavljam, da </w:t>
      </w:r>
      <w:r w:rsidR="00953C4E" w:rsidRPr="00486DB1">
        <w:rPr>
          <w:rFonts w:ascii="Arial" w:hAnsi="Arial" w:cs="Arial"/>
          <w:szCs w:val="20"/>
        </w:rPr>
        <w:t>sem seznanjen</w:t>
      </w:r>
      <w:r w:rsidR="00DC04FC" w:rsidRPr="00486DB1">
        <w:rPr>
          <w:rFonts w:ascii="Arial" w:hAnsi="Arial" w:cs="Arial"/>
          <w:szCs w:val="20"/>
        </w:rPr>
        <w:t xml:space="preserve"> s pogojem preverjanja in da bom zagotovil osebje, ki bo opravilo</w:t>
      </w:r>
      <w:r w:rsidR="00953C4E" w:rsidRPr="00486DB1">
        <w:rPr>
          <w:rFonts w:ascii="Arial" w:hAnsi="Arial" w:cs="Arial"/>
          <w:szCs w:val="20"/>
        </w:rPr>
        <w:t xml:space="preserve"> preverjanje</w:t>
      </w:r>
      <w:r w:rsidR="00435F04" w:rsidRPr="00486DB1">
        <w:rPr>
          <w:rFonts w:ascii="Arial" w:hAnsi="Arial" w:cs="Arial"/>
          <w:szCs w:val="20"/>
        </w:rPr>
        <w:t xml:space="preserve"> pred začetkom opravljanja</w:t>
      </w:r>
      <w:r w:rsidR="00953C4E" w:rsidRPr="00486DB1">
        <w:rPr>
          <w:rFonts w:ascii="Arial" w:hAnsi="Arial" w:cs="Arial"/>
          <w:szCs w:val="20"/>
        </w:rPr>
        <w:t xml:space="preserve"> del, ki so predmet javnega naročila na območju Ministrstva za zunanje</w:t>
      </w:r>
      <w:r w:rsidR="005B4493">
        <w:rPr>
          <w:rFonts w:ascii="Arial" w:hAnsi="Arial" w:cs="Arial"/>
          <w:szCs w:val="20"/>
        </w:rPr>
        <w:t xml:space="preserve"> in evropske</w:t>
      </w:r>
      <w:r w:rsidR="00953C4E" w:rsidRPr="00486DB1">
        <w:rPr>
          <w:rFonts w:ascii="Arial" w:hAnsi="Arial" w:cs="Arial"/>
          <w:szCs w:val="20"/>
        </w:rPr>
        <w:t xml:space="preserve"> zadeve.</w:t>
      </w:r>
    </w:p>
    <w:p w:rsidR="00953C4E" w:rsidRPr="00486DB1" w:rsidRDefault="00953C4E" w:rsidP="00486DB1">
      <w:pPr>
        <w:spacing w:line="260" w:lineRule="exact"/>
        <w:jc w:val="both"/>
        <w:rPr>
          <w:rFonts w:ascii="Arial" w:hAnsi="Arial" w:cs="Arial"/>
          <w:szCs w:val="20"/>
        </w:rPr>
      </w:pPr>
    </w:p>
    <w:p w:rsidR="00953C4E" w:rsidRPr="00486DB1" w:rsidRDefault="00953C4E" w:rsidP="00486DB1">
      <w:pPr>
        <w:spacing w:line="260" w:lineRule="exact"/>
        <w:jc w:val="both"/>
        <w:rPr>
          <w:rFonts w:ascii="Arial" w:hAnsi="Arial" w:cs="Arial"/>
          <w:szCs w:val="20"/>
        </w:rPr>
      </w:pPr>
      <w:r w:rsidRPr="00486DB1">
        <w:rPr>
          <w:rFonts w:ascii="Arial" w:hAnsi="Arial" w:cs="Arial"/>
          <w:szCs w:val="20"/>
        </w:rPr>
        <w:t>Osebje ponudnik</w:t>
      </w:r>
      <w:r w:rsidR="00C33913" w:rsidRPr="00486DB1">
        <w:rPr>
          <w:rFonts w:ascii="Arial" w:hAnsi="Arial" w:cs="Arial"/>
          <w:szCs w:val="20"/>
        </w:rPr>
        <w:t>a</w:t>
      </w:r>
      <w:r w:rsidRPr="00486DB1">
        <w:rPr>
          <w:rFonts w:ascii="Arial" w:hAnsi="Arial" w:cs="Arial"/>
          <w:szCs w:val="20"/>
        </w:rPr>
        <w:t>/izvajalca del, ki ne bo opravi</w:t>
      </w:r>
      <w:r w:rsidR="00DC04FC" w:rsidRPr="00486DB1">
        <w:rPr>
          <w:rFonts w:ascii="Arial" w:hAnsi="Arial" w:cs="Arial"/>
          <w:szCs w:val="20"/>
        </w:rPr>
        <w:t>lo</w:t>
      </w:r>
      <w:r w:rsidRPr="00486DB1">
        <w:rPr>
          <w:rFonts w:ascii="Arial" w:hAnsi="Arial" w:cs="Arial"/>
          <w:szCs w:val="20"/>
        </w:rPr>
        <w:t xml:space="preserve"> preverjan</w:t>
      </w:r>
      <w:r w:rsidR="00C33913" w:rsidRPr="00486DB1">
        <w:rPr>
          <w:rFonts w:ascii="Arial" w:hAnsi="Arial" w:cs="Arial"/>
          <w:szCs w:val="20"/>
        </w:rPr>
        <w:t>ja</w:t>
      </w:r>
      <w:r w:rsidRPr="00486DB1">
        <w:rPr>
          <w:rFonts w:ascii="Arial" w:hAnsi="Arial" w:cs="Arial"/>
          <w:szCs w:val="20"/>
        </w:rPr>
        <w:t xml:space="preserve"> ali ne bo dobilo ugodn</w:t>
      </w:r>
      <w:r w:rsidR="00DC04FC" w:rsidRPr="00486DB1">
        <w:rPr>
          <w:rFonts w:ascii="Arial" w:hAnsi="Arial" w:cs="Arial"/>
          <w:szCs w:val="20"/>
        </w:rPr>
        <w:t>e</w:t>
      </w:r>
      <w:r w:rsidRPr="00486DB1">
        <w:rPr>
          <w:rFonts w:ascii="Arial" w:hAnsi="Arial" w:cs="Arial"/>
          <w:szCs w:val="20"/>
        </w:rPr>
        <w:t xml:space="preserve"> rešitv</w:t>
      </w:r>
      <w:r w:rsidR="00DC04FC" w:rsidRPr="00486DB1">
        <w:rPr>
          <w:rFonts w:ascii="Arial" w:hAnsi="Arial" w:cs="Arial"/>
          <w:szCs w:val="20"/>
        </w:rPr>
        <w:t>e,</w:t>
      </w:r>
      <w:r w:rsidRPr="00486DB1">
        <w:rPr>
          <w:rFonts w:ascii="Arial" w:hAnsi="Arial" w:cs="Arial"/>
          <w:szCs w:val="20"/>
        </w:rPr>
        <w:t xml:space="preserve"> </w:t>
      </w:r>
      <w:r w:rsidR="00C33913" w:rsidRPr="00486DB1">
        <w:rPr>
          <w:rFonts w:ascii="Arial" w:hAnsi="Arial" w:cs="Arial"/>
          <w:szCs w:val="20"/>
        </w:rPr>
        <w:t>ne bo moglo opravljati del</w:t>
      </w:r>
      <w:r w:rsidRPr="00486DB1">
        <w:rPr>
          <w:rFonts w:ascii="Arial" w:hAnsi="Arial" w:cs="Arial"/>
          <w:szCs w:val="20"/>
        </w:rPr>
        <w:t>, ki so predmet javnega naročila.</w:t>
      </w:r>
    </w:p>
    <w:p w:rsidR="00610EED" w:rsidRPr="00486DB1" w:rsidRDefault="00610EED" w:rsidP="00486DB1">
      <w:pPr>
        <w:spacing w:line="260" w:lineRule="exact"/>
        <w:jc w:val="both"/>
        <w:rPr>
          <w:rFonts w:ascii="Arial" w:hAnsi="Arial" w:cs="Arial"/>
          <w:szCs w:val="20"/>
        </w:rPr>
      </w:pPr>
    </w:p>
    <w:p w:rsidR="00D33934" w:rsidRPr="00486DB1" w:rsidRDefault="00D33934" w:rsidP="00486DB1">
      <w:pPr>
        <w:spacing w:line="260" w:lineRule="exact"/>
        <w:jc w:val="both"/>
        <w:rPr>
          <w:rFonts w:ascii="Arial" w:hAnsi="Arial" w:cs="Arial"/>
          <w:szCs w:val="20"/>
        </w:rPr>
      </w:pPr>
      <w:r w:rsidRPr="00486DB1">
        <w:rPr>
          <w:rFonts w:ascii="Arial" w:hAnsi="Arial" w:cs="Arial"/>
          <w:szCs w:val="20"/>
        </w:rPr>
        <w:t xml:space="preserve">S podpisom te izjave </w:t>
      </w:r>
      <w:r w:rsidR="00E3534E" w:rsidRPr="00486DB1">
        <w:rPr>
          <w:rFonts w:ascii="Arial" w:hAnsi="Arial" w:cs="Arial"/>
          <w:szCs w:val="20"/>
        </w:rPr>
        <w:t>sem seznanjen z zahtevo naročnika in sem o tem obvestil zaposlene</w:t>
      </w:r>
      <w:r w:rsidRPr="00486DB1">
        <w:rPr>
          <w:rFonts w:ascii="Arial" w:hAnsi="Arial" w:cs="Arial"/>
          <w:szCs w:val="20"/>
        </w:rPr>
        <w:t>.</w:t>
      </w:r>
    </w:p>
    <w:p w:rsidR="00901167" w:rsidRDefault="00901167" w:rsidP="00486DB1">
      <w:pPr>
        <w:spacing w:line="260" w:lineRule="exact"/>
        <w:jc w:val="both"/>
        <w:rPr>
          <w:rFonts w:ascii="Arial" w:hAnsi="Arial" w:cs="Arial"/>
          <w:szCs w:val="20"/>
        </w:rPr>
      </w:pPr>
    </w:p>
    <w:p w:rsidR="008B65C4" w:rsidRPr="00486DB1" w:rsidRDefault="008B65C4" w:rsidP="00486DB1">
      <w:pPr>
        <w:spacing w:line="260" w:lineRule="exact"/>
        <w:jc w:val="both"/>
        <w:rPr>
          <w:rFonts w:ascii="Arial" w:hAnsi="Arial" w:cs="Arial"/>
          <w:szCs w:val="20"/>
        </w:rPr>
      </w:pPr>
    </w:p>
    <w:p w:rsidR="008B65C4" w:rsidRPr="00167859" w:rsidRDefault="008B65C4" w:rsidP="008B65C4">
      <w:pPr>
        <w:spacing w:line="260" w:lineRule="exact"/>
        <w:jc w:val="both"/>
        <w:rPr>
          <w:rFonts w:ascii="Arial" w:hAnsi="Arial" w:cs="Arial"/>
          <w:szCs w:val="20"/>
        </w:rPr>
      </w:pPr>
      <w:r w:rsidRPr="00167859">
        <w:rPr>
          <w:rFonts w:ascii="Arial" w:hAnsi="Arial" w:cs="Arial"/>
          <w:szCs w:val="20"/>
        </w:rPr>
        <w:t xml:space="preserve">V/na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  <w:r w:rsidRPr="00167859">
        <w:rPr>
          <w:rFonts w:ascii="Arial" w:hAnsi="Arial" w:cs="Arial"/>
          <w:szCs w:val="20"/>
        </w:rPr>
        <w:t xml:space="preserve">, dne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8B65C4" w:rsidRDefault="008B65C4" w:rsidP="008B65C4">
      <w:pPr>
        <w:spacing w:line="260" w:lineRule="exact"/>
        <w:ind w:left="4320" w:firstLine="720"/>
        <w:jc w:val="both"/>
        <w:rPr>
          <w:rFonts w:ascii="Arial" w:hAnsi="Arial" w:cs="Arial"/>
        </w:rPr>
      </w:pPr>
      <w:r>
        <w:rPr>
          <w:rFonts w:ascii="Arial" w:hAnsi="Arial" w:cs="Arial"/>
          <w:szCs w:val="20"/>
        </w:rPr>
        <w:t xml:space="preserve">Ime in priimek zakonitega zastopnika: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0132EC" w:rsidRDefault="000132EC" w:rsidP="008B65C4">
      <w:pPr>
        <w:spacing w:line="260" w:lineRule="exact"/>
        <w:ind w:left="4320" w:firstLine="720"/>
        <w:jc w:val="both"/>
        <w:rPr>
          <w:rFonts w:ascii="Arial" w:hAnsi="Arial" w:cs="Arial"/>
        </w:rPr>
      </w:pPr>
    </w:p>
    <w:p w:rsidR="008B65C4" w:rsidRDefault="008B65C4" w:rsidP="008B65C4">
      <w:pPr>
        <w:spacing w:line="260" w:lineRule="exact"/>
        <w:ind w:left="4320"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Funkcija: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0132EC" w:rsidRDefault="000132EC" w:rsidP="008B65C4">
      <w:pPr>
        <w:spacing w:line="260" w:lineRule="exact"/>
        <w:ind w:left="4320" w:firstLine="720"/>
        <w:jc w:val="both"/>
        <w:rPr>
          <w:rFonts w:ascii="Arial" w:hAnsi="Arial" w:cs="Arial"/>
        </w:rPr>
      </w:pPr>
    </w:p>
    <w:p w:rsidR="008B65C4" w:rsidRDefault="008B65C4" w:rsidP="008B65C4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</w:rPr>
        <w:t xml:space="preserve">Podpis: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8B65C4" w:rsidRDefault="008B65C4" w:rsidP="008B65C4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</w:p>
    <w:p w:rsidR="002E4846" w:rsidRPr="00486DB1" w:rsidRDefault="002E4846" w:rsidP="00486DB1">
      <w:pPr>
        <w:keepNext/>
        <w:keepLines/>
        <w:spacing w:line="260" w:lineRule="exact"/>
        <w:jc w:val="both"/>
        <w:rPr>
          <w:rFonts w:ascii="Arial" w:hAnsi="Arial" w:cs="Arial"/>
          <w:color w:val="000000"/>
          <w:szCs w:val="20"/>
        </w:rPr>
      </w:pPr>
    </w:p>
    <w:sectPr w:rsidR="002E4846" w:rsidRPr="00486DB1" w:rsidSect="00901167">
      <w:headerReference w:type="default" r:id="rId7"/>
      <w:footerReference w:type="default" r:id="rId8"/>
      <w:footnotePr>
        <w:pos w:val="beneathText"/>
      </w:footnotePr>
      <w:pgSz w:w="11905" w:h="16837"/>
      <w:pgMar w:top="1660" w:right="1134" w:bottom="1660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185E" w:rsidRDefault="0016185E" w:rsidP="002E4846">
      <w:r>
        <w:separator/>
      </w:r>
    </w:p>
  </w:endnote>
  <w:endnote w:type="continuationSeparator" w:id="0">
    <w:p w:rsidR="0016185E" w:rsidRDefault="0016185E" w:rsidP="002E4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9278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  <w:gridCol w:w="9639"/>
    </w:tblGrid>
    <w:tr w:rsidR="00486DB1" w:rsidTr="00486DB1">
      <w:tc>
        <w:tcPr>
          <w:tcW w:w="9639" w:type="dxa"/>
          <w:tcBorders>
            <w:top w:val="single" w:sz="4" w:space="0" w:color="auto"/>
          </w:tcBorders>
        </w:tcPr>
        <w:p w:rsidR="00486DB1" w:rsidRPr="00FF674A" w:rsidRDefault="00486DB1" w:rsidP="00CC7294">
          <w:pPr>
            <w:pStyle w:val="Footer"/>
            <w:tabs>
              <w:tab w:val="right" w:pos="9529"/>
            </w:tabs>
            <w:jc w:val="right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2F23B1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2F23B1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  <w:tc>
        <w:tcPr>
          <w:tcW w:w="9639" w:type="dxa"/>
          <w:tcBorders>
            <w:top w:val="single" w:sz="4" w:space="0" w:color="auto"/>
          </w:tcBorders>
        </w:tcPr>
        <w:p w:rsidR="00486DB1" w:rsidRPr="006907EA" w:rsidRDefault="00486DB1" w:rsidP="00486DB1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6907E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6907EA">
            <w:rPr>
              <w:rFonts w:ascii="Arial" w:hAnsi="Arial" w:cs="Arial"/>
              <w:sz w:val="16"/>
              <w:szCs w:val="16"/>
            </w:rPr>
            <w:fldChar w:fldCharType="begin"/>
          </w:r>
          <w:r w:rsidRPr="006907E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6907EA">
            <w:rPr>
              <w:rFonts w:ascii="Arial" w:hAnsi="Arial" w:cs="Arial"/>
              <w:sz w:val="16"/>
              <w:szCs w:val="16"/>
            </w:rPr>
            <w:fldChar w:fldCharType="separate"/>
          </w:r>
          <w:r w:rsidR="002F23B1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6907EA">
            <w:rPr>
              <w:rFonts w:ascii="Arial" w:hAnsi="Arial" w:cs="Arial"/>
              <w:sz w:val="16"/>
              <w:szCs w:val="16"/>
            </w:rPr>
            <w:fldChar w:fldCharType="end"/>
          </w:r>
          <w:r w:rsidRPr="006907EA">
            <w:rPr>
              <w:rFonts w:ascii="Arial" w:hAnsi="Arial" w:cs="Arial"/>
              <w:sz w:val="16"/>
              <w:szCs w:val="16"/>
            </w:rPr>
            <w:t xml:space="preserve"> od </w:t>
          </w:r>
          <w:r w:rsidRPr="006907EA">
            <w:rPr>
              <w:rFonts w:ascii="Arial" w:hAnsi="Arial" w:cs="Arial"/>
              <w:sz w:val="16"/>
              <w:szCs w:val="16"/>
            </w:rPr>
            <w:fldChar w:fldCharType="begin"/>
          </w:r>
          <w:r w:rsidRPr="006907E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6907EA">
            <w:rPr>
              <w:rFonts w:ascii="Arial" w:hAnsi="Arial" w:cs="Arial"/>
              <w:sz w:val="16"/>
              <w:szCs w:val="16"/>
            </w:rPr>
            <w:fldChar w:fldCharType="separate"/>
          </w:r>
          <w:r w:rsidR="002F23B1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6907E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:rsidR="00DC04FC" w:rsidRPr="00E4674E" w:rsidRDefault="00DC04FC" w:rsidP="002E48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185E" w:rsidRDefault="0016185E" w:rsidP="002E4846">
      <w:r>
        <w:separator/>
      </w:r>
    </w:p>
  </w:footnote>
  <w:footnote w:type="continuationSeparator" w:id="0">
    <w:p w:rsidR="0016185E" w:rsidRDefault="0016185E" w:rsidP="002E4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7396" w:rsidRDefault="00DD7396" w:rsidP="00DD7396">
    <w:pPr>
      <w:pStyle w:val="Header"/>
      <w:tabs>
        <w:tab w:val="clear" w:pos="4818"/>
        <w:tab w:val="clear" w:pos="9637"/>
      </w:tabs>
      <w:ind w:right="-2"/>
      <w:jc w:val="center"/>
      <w:rPr>
        <w:rFonts w:ascii="Arial" w:hAnsi="Arial" w:cs="Arial"/>
        <w:sz w:val="16"/>
        <w:szCs w:val="16"/>
        <w:u w:val="single"/>
      </w:rPr>
    </w:pPr>
    <w:r>
      <w:rPr>
        <w:noProof/>
      </w:rPr>
      <w:drawing>
        <wp:inline distT="0" distB="0" distL="0" distR="0" wp14:anchorId="6F5D51EB" wp14:editId="6A1CA09A">
          <wp:extent cx="1816735" cy="463550"/>
          <wp:effectExtent l="0" t="0" r="0" b="0"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6735" cy="463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DC04FC" w:rsidRPr="003C3B89" w:rsidRDefault="006A023A" w:rsidP="00F21D24">
    <w:pPr>
      <w:pStyle w:val="Header"/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  <w:u w:val="single"/>
      </w:rPr>
    </w:pPr>
    <w:r>
      <w:rPr>
        <w:rFonts w:ascii="Arial" w:hAnsi="Arial" w:cs="Arial"/>
        <w:sz w:val="16"/>
        <w:szCs w:val="16"/>
        <w:u w:val="single"/>
      </w:rPr>
      <w:t xml:space="preserve">Obrazec </w:t>
    </w:r>
    <w:r w:rsidR="00F45104">
      <w:rPr>
        <w:rFonts w:ascii="Arial" w:hAnsi="Arial" w:cs="Arial"/>
        <w:sz w:val="16"/>
        <w:szCs w:val="16"/>
        <w:u w:val="single"/>
      </w:rPr>
      <w:t>P</w:t>
    </w:r>
    <w:r w:rsidR="009E647B">
      <w:rPr>
        <w:rFonts w:ascii="Arial" w:hAnsi="Arial" w:cs="Arial"/>
        <w:sz w:val="16"/>
        <w:szCs w:val="16"/>
        <w:u w:val="single"/>
      </w:rPr>
      <w:t>-13</w:t>
    </w:r>
    <w:r w:rsidR="00E95556">
      <w:rPr>
        <w:rFonts w:ascii="Arial" w:hAnsi="Arial" w:cs="Arial"/>
        <w:sz w:val="16"/>
        <w:szCs w:val="16"/>
        <w:u w:val="single"/>
      </w:rPr>
      <w:t xml:space="preserve">                              </w:t>
    </w:r>
    <w:r w:rsidR="00F0018E">
      <w:rPr>
        <w:rFonts w:ascii="Arial" w:hAnsi="Arial" w:cs="Arial"/>
        <w:sz w:val="16"/>
        <w:szCs w:val="16"/>
        <w:u w:val="single"/>
      </w:rPr>
      <w:t xml:space="preserve"> </w:t>
    </w:r>
    <w:r w:rsidR="00F21D24">
      <w:rPr>
        <w:rFonts w:ascii="Arial" w:hAnsi="Arial" w:cs="Arial"/>
        <w:sz w:val="16"/>
        <w:szCs w:val="16"/>
        <w:u w:val="single"/>
      </w:rPr>
      <w:tab/>
    </w:r>
    <w:r w:rsidR="00F21D24">
      <w:rPr>
        <w:rFonts w:ascii="Arial" w:hAnsi="Arial" w:cs="Arial"/>
        <w:sz w:val="16"/>
        <w:szCs w:val="16"/>
        <w:u w:val="single"/>
      </w:rPr>
      <w:tab/>
    </w:r>
    <w:r w:rsidR="00DC04FC" w:rsidRPr="003C3B89">
      <w:rPr>
        <w:rFonts w:ascii="Arial" w:hAnsi="Arial" w:cs="Arial"/>
        <w:sz w:val="16"/>
        <w:szCs w:val="16"/>
        <w:u w:val="single"/>
      </w:rPr>
      <w:t xml:space="preserve">Izjava o </w:t>
    </w:r>
    <w:r w:rsidR="00DC04FC">
      <w:rPr>
        <w:rFonts w:ascii="Arial" w:hAnsi="Arial" w:cs="Arial"/>
        <w:sz w:val="16"/>
        <w:szCs w:val="16"/>
        <w:u w:val="single"/>
      </w:rPr>
      <w:t xml:space="preserve"> varnostnem preverjanju</w:t>
    </w:r>
    <w:r w:rsidR="007D48A0">
      <w:rPr>
        <w:rFonts w:ascii="Arial" w:hAnsi="Arial" w:cs="Arial"/>
        <w:sz w:val="16"/>
        <w:szCs w:val="16"/>
        <w:u w:val="single"/>
      </w:rPr>
      <w:t xml:space="preserve"> v skladu z določ</w:t>
    </w:r>
    <w:r w:rsidR="00E95556">
      <w:rPr>
        <w:rFonts w:ascii="Arial" w:hAnsi="Arial" w:cs="Arial"/>
        <w:sz w:val="16"/>
        <w:szCs w:val="16"/>
        <w:u w:val="single"/>
      </w:rPr>
      <w:t>bami</w:t>
    </w:r>
    <w:r>
      <w:rPr>
        <w:rFonts w:ascii="Arial" w:hAnsi="Arial" w:cs="Arial"/>
        <w:sz w:val="16"/>
        <w:szCs w:val="16"/>
        <w:u w:val="single"/>
      </w:rPr>
      <w:t xml:space="preserve"> </w:t>
    </w:r>
    <w:r w:rsidR="00DC04FC">
      <w:rPr>
        <w:rFonts w:ascii="Arial" w:hAnsi="Arial" w:cs="Arial"/>
        <w:sz w:val="16"/>
        <w:szCs w:val="16"/>
        <w:u w:val="single"/>
      </w:rPr>
      <w:t>Zakon</w:t>
    </w:r>
    <w:r w:rsidR="007D48A0">
      <w:rPr>
        <w:rFonts w:ascii="Arial" w:hAnsi="Arial" w:cs="Arial"/>
        <w:sz w:val="16"/>
        <w:szCs w:val="16"/>
        <w:u w:val="single"/>
      </w:rPr>
      <w:t>a</w:t>
    </w:r>
    <w:r w:rsidR="00DC04FC">
      <w:rPr>
        <w:rFonts w:ascii="Arial" w:hAnsi="Arial" w:cs="Arial"/>
        <w:sz w:val="16"/>
        <w:szCs w:val="16"/>
        <w:u w:val="single"/>
      </w:rPr>
      <w:t xml:space="preserve"> o zunanjih zadevah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2E854F21"/>
    <w:multiLevelType w:val="hybridMultilevel"/>
    <w:tmpl w:val="DDACC19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541B526A"/>
    <w:multiLevelType w:val="hybridMultilevel"/>
    <w:tmpl w:val="E8129E96"/>
    <w:lvl w:ilvl="0" w:tplc="324E4372">
      <w:start w:val="2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Arial Unicode MS" w:hAnsi="Verdana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8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8193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585C18"/>
    <w:rsid w:val="000127C4"/>
    <w:rsid w:val="000132EC"/>
    <w:rsid w:val="00015E3D"/>
    <w:rsid w:val="00026CCE"/>
    <w:rsid w:val="000335C2"/>
    <w:rsid w:val="00035C48"/>
    <w:rsid w:val="00042012"/>
    <w:rsid w:val="00043C44"/>
    <w:rsid w:val="00045C5A"/>
    <w:rsid w:val="0005118D"/>
    <w:rsid w:val="000712EF"/>
    <w:rsid w:val="00073B7D"/>
    <w:rsid w:val="00083DA5"/>
    <w:rsid w:val="00095EB6"/>
    <w:rsid w:val="000D55EE"/>
    <w:rsid w:val="000F54DF"/>
    <w:rsid w:val="001050B3"/>
    <w:rsid w:val="001050BA"/>
    <w:rsid w:val="00130A0C"/>
    <w:rsid w:val="001443B9"/>
    <w:rsid w:val="0016185E"/>
    <w:rsid w:val="00174EC5"/>
    <w:rsid w:val="00191FA7"/>
    <w:rsid w:val="001C0DD7"/>
    <w:rsid w:val="001E1ED4"/>
    <w:rsid w:val="001E675F"/>
    <w:rsid w:val="001F0E90"/>
    <w:rsid w:val="001F6BB4"/>
    <w:rsid w:val="002165A0"/>
    <w:rsid w:val="00216A3E"/>
    <w:rsid w:val="0021744A"/>
    <w:rsid w:val="00217F9E"/>
    <w:rsid w:val="00241EBB"/>
    <w:rsid w:val="00242BA0"/>
    <w:rsid w:val="00251ABD"/>
    <w:rsid w:val="00261507"/>
    <w:rsid w:val="00264E9D"/>
    <w:rsid w:val="002744D6"/>
    <w:rsid w:val="00276064"/>
    <w:rsid w:val="002A260E"/>
    <w:rsid w:val="002A2B36"/>
    <w:rsid w:val="002E4846"/>
    <w:rsid w:val="002F1007"/>
    <w:rsid w:val="002F23B1"/>
    <w:rsid w:val="00320D20"/>
    <w:rsid w:val="00332B7E"/>
    <w:rsid w:val="00347534"/>
    <w:rsid w:val="003565B4"/>
    <w:rsid w:val="00361811"/>
    <w:rsid w:val="00362305"/>
    <w:rsid w:val="00376BF0"/>
    <w:rsid w:val="00382152"/>
    <w:rsid w:val="00384761"/>
    <w:rsid w:val="00390CE4"/>
    <w:rsid w:val="003C3B89"/>
    <w:rsid w:val="003C5F28"/>
    <w:rsid w:val="003E039F"/>
    <w:rsid w:val="003E36A3"/>
    <w:rsid w:val="003F01AC"/>
    <w:rsid w:val="003F4A3F"/>
    <w:rsid w:val="003F603A"/>
    <w:rsid w:val="00411BDD"/>
    <w:rsid w:val="0042255E"/>
    <w:rsid w:val="00425D80"/>
    <w:rsid w:val="00435F04"/>
    <w:rsid w:val="00455E39"/>
    <w:rsid w:val="00483830"/>
    <w:rsid w:val="00486DB1"/>
    <w:rsid w:val="00493163"/>
    <w:rsid w:val="00495567"/>
    <w:rsid w:val="0049594E"/>
    <w:rsid w:val="004A1C70"/>
    <w:rsid w:val="004A3177"/>
    <w:rsid w:val="004B17FF"/>
    <w:rsid w:val="004B546F"/>
    <w:rsid w:val="004C5ECC"/>
    <w:rsid w:val="004D307A"/>
    <w:rsid w:val="004F3DBB"/>
    <w:rsid w:val="00504998"/>
    <w:rsid w:val="005110AE"/>
    <w:rsid w:val="005421D4"/>
    <w:rsid w:val="005464B2"/>
    <w:rsid w:val="00547C0A"/>
    <w:rsid w:val="0056320E"/>
    <w:rsid w:val="0057622F"/>
    <w:rsid w:val="00585C18"/>
    <w:rsid w:val="0059118E"/>
    <w:rsid w:val="0059445F"/>
    <w:rsid w:val="00595AF3"/>
    <w:rsid w:val="005B0969"/>
    <w:rsid w:val="005B4493"/>
    <w:rsid w:val="005C05C6"/>
    <w:rsid w:val="005D4258"/>
    <w:rsid w:val="006070A3"/>
    <w:rsid w:val="00610EED"/>
    <w:rsid w:val="00652306"/>
    <w:rsid w:val="00664F31"/>
    <w:rsid w:val="00677DBB"/>
    <w:rsid w:val="00680BB8"/>
    <w:rsid w:val="006907EA"/>
    <w:rsid w:val="00696C1B"/>
    <w:rsid w:val="006A023A"/>
    <w:rsid w:val="006B624A"/>
    <w:rsid w:val="006B728F"/>
    <w:rsid w:val="006C3E9B"/>
    <w:rsid w:val="006D0A68"/>
    <w:rsid w:val="006D1995"/>
    <w:rsid w:val="006D4FC4"/>
    <w:rsid w:val="006E1CC2"/>
    <w:rsid w:val="006E35D7"/>
    <w:rsid w:val="006E5FE8"/>
    <w:rsid w:val="006F3A03"/>
    <w:rsid w:val="006F78C3"/>
    <w:rsid w:val="00711886"/>
    <w:rsid w:val="007216A9"/>
    <w:rsid w:val="00731BE3"/>
    <w:rsid w:val="00734E73"/>
    <w:rsid w:val="00741230"/>
    <w:rsid w:val="00744B8E"/>
    <w:rsid w:val="00752791"/>
    <w:rsid w:val="0075495E"/>
    <w:rsid w:val="00762430"/>
    <w:rsid w:val="00773B86"/>
    <w:rsid w:val="00783F47"/>
    <w:rsid w:val="007B0290"/>
    <w:rsid w:val="007B2B65"/>
    <w:rsid w:val="007B3562"/>
    <w:rsid w:val="007C13AF"/>
    <w:rsid w:val="007C67B1"/>
    <w:rsid w:val="007D48A0"/>
    <w:rsid w:val="007D52F1"/>
    <w:rsid w:val="007D714D"/>
    <w:rsid w:val="008051DB"/>
    <w:rsid w:val="008124A5"/>
    <w:rsid w:val="008154F6"/>
    <w:rsid w:val="008273F0"/>
    <w:rsid w:val="00832371"/>
    <w:rsid w:val="00836663"/>
    <w:rsid w:val="00864B0C"/>
    <w:rsid w:val="008673DD"/>
    <w:rsid w:val="00870168"/>
    <w:rsid w:val="00894026"/>
    <w:rsid w:val="008B65C4"/>
    <w:rsid w:val="008D33E1"/>
    <w:rsid w:val="008E0FAB"/>
    <w:rsid w:val="00901167"/>
    <w:rsid w:val="00910AB0"/>
    <w:rsid w:val="009171C0"/>
    <w:rsid w:val="00923C18"/>
    <w:rsid w:val="00925405"/>
    <w:rsid w:val="0092717B"/>
    <w:rsid w:val="00931BD7"/>
    <w:rsid w:val="00953C4E"/>
    <w:rsid w:val="00966569"/>
    <w:rsid w:val="00994B35"/>
    <w:rsid w:val="009A75FB"/>
    <w:rsid w:val="009C2D66"/>
    <w:rsid w:val="009D4A0E"/>
    <w:rsid w:val="009D6A0D"/>
    <w:rsid w:val="009D7A24"/>
    <w:rsid w:val="009D7A4C"/>
    <w:rsid w:val="009E647B"/>
    <w:rsid w:val="00A449B6"/>
    <w:rsid w:val="00A514CF"/>
    <w:rsid w:val="00A54E7B"/>
    <w:rsid w:val="00A66561"/>
    <w:rsid w:val="00A71804"/>
    <w:rsid w:val="00A76972"/>
    <w:rsid w:val="00A86D37"/>
    <w:rsid w:val="00A96C33"/>
    <w:rsid w:val="00AB4944"/>
    <w:rsid w:val="00AB6ABE"/>
    <w:rsid w:val="00AE3CA6"/>
    <w:rsid w:val="00AF3C70"/>
    <w:rsid w:val="00B00479"/>
    <w:rsid w:val="00B04D58"/>
    <w:rsid w:val="00B12FF7"/>
    <w:rsid w:val="00B14005"/>
    <w:rsid w:val="00B2778C"/>
    <w:rsid w:val="00B36F06"/>
    <w:rsid w:val="00B422D7"/>
    <w:rsid w:val="00B7191A"/>
    <w:rsid w:val="00B85A94"/>
    <w:rsid w:val="00BA3996"/>
    <w:rsid w:val="00BB407C"/>
    <w:rsid w:val="00BC09A0"/>
    <w:rsid w:val="00BE3674"/>
    <w:rsid w:val="00C02F5A"/>
    <w:rsid w:val="00C03E52"/>
    <w:rsid w:val="00C05C89"/>
    <w:rsid w:val="00C1412D"/>
    <w:rsid w:val="00C15B52"/>
    <w:rsid w:val="00C2531E"/>
    <w:rsid w:val="00C33913"/>
    <w:rsid w:val="00C36ED2"/>
    <w:rsid w:val="00C37473"/>
    <w:rsid w:val="00C40781"/>
    <w:rsid w:val="00C4656F"/>
    <w:rsid w:val="00C512EA"/>
    <w:rsid w:val="00C67394"/>
    <w:rsid w:val="00C7020E"/>
    <w:rsid w:val="00C77E1D"/>
    <w:rsid w:val="00C87A6E"/>
    <w:rsid w:val="00C87B92"/>
    <w:rsid w:val="00CA0EF4"/>
    <w:rsid w:val="00CA0F7D"/>
    <w:rsid w:val="00CA7E47"/>
    <w:rsid w:val="00CC6983"/>
    <w:rsid w:val="00CC7294"/>
    <w:rsid w:val="00CC7751"/>
    <w:rsid w:val="00CE6B89"/>
    <w:rsid w:val="00CF4173"/>
    <w:rsid w:val="00D064B2"/>
    <w:rsid w:val="00D33934"/>
    <w:rsid w:val="00D34A68"/>
    <w:rsid w:val="00D424A3"/>
    <w:rsid w:val="00D44F00"/>
    <w:rsid w:val="00D52EC0"/>
    <w:rsid w:val="00D768E7"/>
    <w:rsid w:val="00D875C7"/>
    <w:rsid w:val="00D92058"/>
    <w:rsid w:val="00DA43C8"/>
    <w:rsid w:val="00DA7293"/>
    <w:rsid w:val="00DC04FC"/>
    <w:rsid w:val="00DC59CD"/>
    <w:rsid w:val="00DD4842"/>
    <w:rsid w:val="00DD7396"/>
    <w:rsid w:val="00E25E0C"/>
    <w:rsid w:val="00E32819"/>
    <w:rsid w:val="00E3534E"/>
    <w:rsid w:val="00E42F41"/>
    <w:rsid w:val="00E445BD"/>
    <w:rsid w:val="00E66233"/>
    <w:rsid w:val="00E74533"/>
    <w:rsid w:val="00E80151"/>
    <w:rsid w:val="00E95556"/>
    <w:rsid w:val="00EB721E"/>
    <w:rsid w:val="00ED1B85"/>
    <w:rsid w:val="00EE4EBF"/>
    <w:rsid w:val="00EF5F52"/>
    <w:rsid w:val="00F0018E"/>
    <w:rsid w:val="00F02A16"/>
    <w:rsid w:val="00F069B2"/>
    <w:rsid w:val="00F127C4"/>
    <w:rsid w:val="00F21D24"/>
    <w:rsid w:val="00F23652"/>
    <w:rsid w:val="00F2624A"/>
    <w:rsid w:val="00F26BA9"/>
    <w:rsid w:val="00F362AE"/>
    <w:rsid w:val="00F45104"/>
    <w:rsid w:val="00F476B5"/>
    <w:rsid w:val="00F50AC6"/>
    <w:rsid w:val="00F620BE"/>
    <w:rsid w:val="00F86927"/>
    <w:rsid w:val="00F86CBB"/>
    <w:rsid w:val="00F94E5E"/>
    <w:rsid w:val="00F973E7"/>
    <w:rsid w:val="00FA6125"/>
    <w:rsid w:val="00FB0C9C"/>
    <w:rsid w:val="00FC7463"/>
    <w:rsid w:val="00FE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92B1A2C1-8A83-4002-BEF0-B7A9E276F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51DB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sid w:val="008051DB"/>
    <w:rPr>
      <w:vertAlign w:val="superscript"/>
    </w:rPr>
  </w:style>
  <w:style w:type="character" w:customStyle="1" w:styleId="NumberingSymbols">
    <w:name w:val="Numbering Symbols"/>
    <w:rsid w:val="008051DB"/>
  </w:style>
  <w:style w:type="character" w:styleId="FootnoteReference">
    <w:name w:val="footnote reference"/>
    <w:semiHidden/>
    <w:rsid w:val="008051DB"/>
    <w:rPr>
      <w:vertAlign w:val="superscript"/>
    </w:rPr>
  </w:style>
  <w:style w:type="character" w:customStyle="1" w:styleId="WW8Num3z0">
    <w:name w:val="WW8Num3z0"/>
    <w:rsid w:val="008051DB"/>
    <w:rPr>
      <w:rFonts w:ascii="Symbol" w:hAnsi="Symbol"/>
    </w:rPr>
  </w:style>
  <w:style w:type="character" w:customStyle="1" w:styleId="WW8Num2z0">
    <w:name w:val="WW8Num2z0"/>
    <w:rsid w:val="008051DB"/>
  </w:style>
  <w:style w:type="character" w:customStyle="1" w:styleId="WW8Num2z1">
    <w:name w:val="WW8Num2z1"/>
    <w:rsid w:val="008051DB"/>
    <w:rPr>
      <w:rFonts w:ascii="Courier New" w:hAnsi="Courier New"/>
    </w:rPr>
  </w:style>
  <w:style w:type="character" w:customStyle="1" w:styleId="WW8Num2z2">
    <w:name w:val="WW8Num2z2"/>
    <w:rsid w:val="008051DB"/>
    <w:rPr>
      <w:rFonts w:ascii="Wingdings" w:hAnsi="Wingdings"/>
    </w:rPr>
  </w:style>
  <w:style w:type="character" w:customStyle="1" w:styleId="WW8Num4z0">
    <w:name w:val="WW8Num4z0"/>
    <w:rsid w:val="008051DB"/>
    <w:rPr>
      <w:rFonts w:ascii="Symbol" w:hAnsi="Symbol"/>
    </w:rPr>
  </w:style>
  <w:style w:type="character" w:customStyle="1" w:styleId="RTFNum21">
    <w:name w:val="RTF_Num 2 1"/>
    <w:rsid w:val="008051DB"/>
  </w:style>
  <w:style w:type="paragraph" w:styleId="BodyText">
    <w:name w:val="Body Text"/>
    <w:basedOn w:val="Normal"/>
    <w:rsid w:val="008051DB"/>
    <w:pPr>
      <w:spacing w:after="120"/>
    </w:pPr>
  </w:style>
  <w:style w:type="paragraph" w:customStyle="1" w:styleId="Heading">
    <w:name w:val="Heading"/>
    <w:basedOn w:val="Normal"/>
    <w:next w:val="BodyText"/>
    <w:rsid w:val="008051DB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sid w:val="008051DB"/>
    <w:rPr>
      <w:rFonts w:cs="Tahoma"/>
      <w:sz w:val="24"/>
    </w:rPr>
  </w:style>
  <w:style w:type="paragraph" w:customStyle="1" w:styleId="TableContents">
    <w:name w:val="Table Contents"/>
    <w:basedOn w:val="Normal"/>
    <w:rsid w:val="008051DB"/>
    <w:pPr>
      <w:suppressLineNumbers/>
    </w:pPr>
  </w:style>
  <w:style w:type="paragraph" w:customStyle="1" w:styleId="TableHeading">
    <w:name w:val="Table Heading"/>
    <w:basedOn w:val="TableContents"/>
    <w:rsid w:val="008051DB"/>
    <w:pPr>
      <w:jc w:val="center"/>
    </w:pPr>
    <w:rPr>
      <w:b/>
      <w:bCs/>
    </w:rPr>
  </w:style>
  <w:style w:type="paragraph" w:styleId="Caption">
    <w:name w:val="caption"/>
    <w:basedOn w:val="Normal"/>
    <w:qFormat/>
    <w:rsid w:val="008051DB"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  <w:rsid w:val="008051DB"/>
  </w:style>
  <w:style w:type="paragraph" w:customStyle="1" w:styleId="Index">
    <w:name w:val="Index"/>
    <w:basedOn w:val="Normal"/>
    <w:rsid w:val="008051DB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rsid w:val="008051DB"/>
    <w:pPr>
      <w:keepNext/>
      <w:keepLines/>
      <w:spacing w:after="120"/>
      <w:jc w:val="both"/>
    </w:pPr>
  </w:style>
  <w:style w:type="paragraph" w:customStyle="1" w:styleId="Tabela">
    <w:name w:val="Tabela"/>
    <w:basedOn w:val="Normal"/>
    <w:rsid w:val="008051DB"/>
    <w:pPr>
      <w:autoSpaceDE w:val="0"/>
    </w:pPr>
  </w:style>
  <w:style w:type="paragraph" w:customStyle="1" w:styleId="BodyText1">
    <w:name w:val="Body Text1"/>
    <w:basedOn w:val="Normal"/>
    <w:rsid w:val="008051DB"/>
    <w:pPr>
      <w:autoSpaceDE w:val="0"/>
      <w:jc w:val="both"/>
    </w:pPr>
    <w:rPr>
      <w:sz w:val="22"/>
    </w:rPr>
  </w:style>
  <w:style w:type="paragraph" w:styleId="Header">
    <w:name w:val="header"/>
    <w:basedOn w:val="Normal"/>
    <w:rsid w:val="008051DB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uiPriority w:val="99"/>
    <w:rsid w:val="008051DB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uiPriority w:val="99"/>
    <w:rsid w:val="00E4674E"/>
    <w:rPr>
      <w:rFonts w:ascii="Verdana" w:eastAsia="Arial Unicode MS" w:hAnsi="Verdana"/>
      <w:kern w:val="1"/>
      <w:szCs w:val="24"/>
      <w:lang w:val="sl-SI"/>
    </w:rPr>
  </w:style>
  <w:style w:type="paragraph" w:customStyle="1" w:styleId="CharChar1">
    <w:name w:val="Char Char1"/>
    <w:basedOn w:val="Normal"/>
    <w:rsid w:val="00361811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table" w:styleId="TableGrid">
    <w:name w:val="Table Grid"/>
    <w:basedOn w:val="TableNormal"/>
    <w:rsid w:val="00923C18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744B8E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rsid w:val="000712E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712EF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712EF"/>
    <w:rPr>
      <w:rFonts w:ascii="Verdana" w:eastAsia="Arial Unicode MS" w:hAnsi="Verdana"/>
      <w:kern w:val="1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712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712EF"/>
    <w:rPr>
      <w:rFonts w:ascii="Verdana" w:eastAsia="Arial Unicode MS" w:hAnsi="Verdana"/>
      <w:b/>
      <w:bCs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52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IZJAVA O UDELEŽBI PRAVNIH IN FIZIČNIH OSEB PRI PONUDNIKU</vt:lpstr>
    </vt:vector>
  </TitlesOfParts>
  <Company>Praetor d.o.o.</Company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O UDELEŽBI PRAVNIH IN FIZIČNIH OSEB PRI PONUDNIKU</dc:title>
  <dc:creator>Tadej Stergar</dc:creator>
  <cp:lastModifiedBy>Simon Krampač</cp:lastModifiedBy>
  <cp:revision>38</cp:revision>
  <cp:lastPrinted>2018-04-24T10:01:00Z</cp:lastPrinted>
  <dcterms:created xsi:type="dcterms:W3CDTF">2017-05-12T11:53:00Z</dcterms:created>
  <dcterms:modified xsi:type="dcterms:W3CDTF">2024-10-09T09:59:00Z</dcterms:modified>
</cp:coreProperties>
</file>